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EAB3D" w14:textId="77777777" w:rsidR="002C0BF4" w:rsidRDefault="002C0BF4">
      <w:pPr>
        <w:spacing w:before="3" w:line="100" w:lineRule="exact"/>
        <w:rPr>
          <w:sz w:val="11"/>
          <w:szCs w:val="11"/>
        </w:rPr>
      </w:pPr>
    </w:p>
    <w:p w14:paraId="66AC0073" w14:textId="77777777" w:rsidR="002C0BF4" w:rsidRDefault="002C0BF4">
      <w:pPr>
        <w:spacing w:line="200" w:lineRule="exact"/>
      </w:pPr>
    </w:p>
    <w:p w14:paraId="6F9A2BF1" w14:textId="77777777" w:rsidR="002C0BF4" w:rsidRDefault="002C0BF4">
      <w:pPr>
        <w:spacing w:line="200" w:lineRule="exact"/>
      </w:pPr>
    </w:p>
    <w:p w14:paraId="0894B989" w14:textId="77777777" w:rsidR="002C0BF4" w:rsidRDefault="002C0BF4">
      <w:pPr>
        <w:spacing w:line="200" w:lineRule="exact"/>
      </w:pPr>
    </w:p>
    <w:p w14:paraId="4C9E6F58" w14:textId="77777777" w:rsidR="002C0BF4" w:rsidRDefault="00544E23">
      <w:pPr>
        <w:spacing w:before="21"/>
        <w:ind w:left="330"/>
        <w:rPr>
          <w:sz w:val="28"/>
          <w:szCs w:val="28"/>
        </w:rPr>
        <w:sectPr w:rsidR="002C0BF4">
          <w:headerReference w:type="default" r:id="rId7"/>
          <w:footerReference w:type="default" r:id="rId8"/>
          <w:pgSz w:w="12240" w:h="15840"/>
          <w:pgMar w:top="820" w:right="600" w:bottom="280" w:left="600" w:header="621" w:footer="1070" w:gutter="0"/>
          <w:cols w:space="720"/>
        </w:sectPr>
      </w:pPr>
      <w:r>
        <w:pict w14:anchorId="5EBB8E2F">
          <v:group id="_x0000_s1033" style="position:absolute;left:0;text-align:left;margin-left:85.75pt;margin-top:-4.75pt;width:207pt;height:27pt;z-index:-251661312;mso-position-horizontal-relative:page" coordorigin="1715,-95" coordsize="4140,540">
            <v:shape id="_x0000_s1034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5C4A863A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pt;margin-top:-4.75pt;width:540pt;height:649pt;z-index:-2516602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2C0BF4" w14:paraId="50BE8DB7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67354375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0169BE84" w14:textId="77777777" w:rsidR="002C0BF4" w:rsidRDefault="002C0BF4"/>
                    </w:tc>
                  </w:tr>
                  <w:tr w:rsidR="002C0BF4" w14:paraId="3348E037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394F956D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3D2443C6" w14:textId="77777777" w:rsidR="002C0BF4" w:rsidRDefault="002C0BF4"/>
                    </w:tc>
                  </w:tr>
                  <w:tr w:rsidR="002C0BF4" w14:paraId="73C1DF8C" w14:textId="77777777">
                    <w:trPr>
                      <w:trHeight w:hRule="exact" w:val="712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DCE7D4B" w14:textId="77777777" w:rsidR="002C0BF4" w:rsidRDefault="002C0BF4">
                        <w:pPr>
                          <w:spacing w:line="200" w:lineRule="exact"/>
                        </w:pPr>
                      </w:p>
                      <w:p w14:paraId="67164417" w14:textId="77777777" w:rsidR="009E2F9F" w:rsidRDefault="009E2F9F" w:rsidP="009E2F9F">
                        <w:pPr>
                          <w:spacing w:before="27"/>
                          <w:jc w:val="center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Otto Philip</w:t>
                        </w:r>
                      </w:p>
                      <w:p w14:paraId="73AA8180" w14:textId="6D239AE7" w:rsidR="002C0BF4" w:rsidRDefault="00544E23">
                        <w:pPr>
                          <w:spacing w:before="27"/>
                          <w:ind w:left="162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75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Park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4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venue,</w:t>
                        </w:r>
                        <w:r>
                          <w:rPr>
                            <w:color w:val="363435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#21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>
                          <w:rPr>
                            <w:color w:val="363435"/>
                            <w:w w:val="134"/>
                            <w:sz w:val="22"/>
                            <w:szCs w:val="22"/>
                          </w:rPr>
                          <w:t>02215</w:t>
                        </w:r>
                        <w:r>
                          <w:rPr>
                            <w:color w:val="363435"/>
                            <w:spacing w:val="-38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34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16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 w:rsidR="009E2F9F"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otto@gmail.com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color w:val="363435"/>
                            <w:spacing w:val="-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49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617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123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4567</w:t>
                        </w:r>
                      </w:p>
                      <w:p w14:paraId="6F370914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D642E97" w14:textId="77777777" w:rsidR="002C0BF4" w:rsidRDefault="002C0BF4">
                        <w:pPr>
                          <w:spacing w:line="200" w:lineRule="exact"/>
                        </w:pPr>
                      </w:p>
                      <w:p w14:paraId="775C271A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2554FEE4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theaste</w:t>
                        </w:r>
                        <w:r>
                          <w:rPr>
                            <w:color w:val="363435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Universit</w:t>
                        </w:r>
                        <w:r>
                          <w:rPr>
                            <w:color w:val="363435"/>
                            <w:spacing w:val="-1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48C340C7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Studies                   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0598E4DE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-18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3.0</w:t>
                        </w:r>
                      </w:p>
                      <w:p w14:paraId="5590D291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Courses:</w:t>
                        </w:r>
                        <w:r>
                          <w:rPr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spacing w:val="-22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>
                          <w:rPr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Society</w:t>
                        </w:r>
                      </w:p>
                      <w:p w14:paraId="2FEAEE2D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color w:val="363435"/>
                            <w:spacing w:val="-4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-22"/>
                            <w:w w:val="83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62C00498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Studies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7B7D29A9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BB42E8F" w14:textId="77777777" w:rsidR="002C0BF4" w:rsidRDefault="002C0BF4">
                        <w:pPr>
                          <w:spacing w:line="200" w:lineRule="exact"/>
                        </w:pPr>
                      </w:p>
                      <w:p w14:paraId="1A6AE8A9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126C6487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Computer: 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ord, 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PowerPoint, 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color w:val="363435"/>
                            <w:spacing w:val="9"/>
                            <w:w w:val="1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cc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ss</w:t>
                        </w:r>
                      </w:p>
                      <w:p w14:paraId="63594D4E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Completed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2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</w:p>
                      <w:p w14:paraId="73F7A75D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EDC888D" w14:textId="77777777" w:rsidR="002C0BF4" w:rsidRDefault="002C0BF4">
                        <w:pPr>
                          <w:spacing w:line="200" w:lineRule="exact"/>
                        </w:pPr>
                      </w:p>
                      <w:p w14:paraId="6D6F8D78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6B93255C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Clothes,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070D2280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Associate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</w:t>
                        </w:r>
                        <w:r>
                          <w:rPr>
                            <w:color w:val="363435"/>
                            <w:spacing w:val="5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September 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1DF14784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customers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  <w:p w14:paraId="4C516393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marketed</w:t>
                        </w:r>
                        <w:r>
                          <w:rPr>
                            <w:color w:val="36343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6965E953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stock</w:t>
                        </w:r>
                      </w:p>
                      <w:p w14:paraId="05B4F6B6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ten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0A696AA1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92C530C" w14:textId="77777777" w:rsidR="002C0BF4" w:rsidRDefault="002C0BF4">
                        <w:pPr>
                          <w:spacing w:line="200" w:lineRule="exact"/>
                        </w:pPr>
                      </w:p>
                      <w:p w14:paraId="047A9B73" w14:textId="77777777" w:rsidR="002C0BF4" w:rsidRDefault="00544E23">
                        <w:pPr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Green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-18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6EAA4512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August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2006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1528A985" w14:textId="77777777" w:rsidR="002C0BF4" w:rsidRDefault="00544E23">
                        <w:pPr>
                          <w:tabs>
                            <w:tab w:val="left" w:pos="2340"/>
                          </w:tabs>
                          <w:spacing w:before="27" w:line="265" w:lineRule="auto"/>
                          <w:ind w:left="2360" w:right="1607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ab/>
                          <w:t>Supe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vised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two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9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aged 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 three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times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53FC0F09" w14:textId="77777777" w:rsidR="002C0BF4" w:rsidRDefault="00544E23">
                        <w:pPr>
                          <w:spacing w:before="1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nn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ente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taining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activities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</w:p>
                      <w:p w14:paraId="07D99D32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math,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4270413C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7836BDE" w14:textId="77777777" w:rsidR="002C0BF4" w:rsidRDefault="002C0BF4">
                        <w:pPr>
                          <w:spacing w:line="200" w:lineRule="exact"/>
                        </w:pPr>
                      </w:p>
                      <w:p w14:paraId="37CE1205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8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779612A5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ks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5356330F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Janua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2007-Janua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2CF1AEAD" w14:textId="77777777" w:rsidR="002C0BF4" w:rsidRDefault="00544E23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text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books,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instruction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fiction</w:t>
                        </w:r>
                        <w:r>
                          <w:rPr>
                            <w:color w:val="363435"/>
                            <w:spacing w:val="20"/>
                            <w:w w:val="9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that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were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recorded </w:t>
                        </w:r>
                        <w:r>
                          <w:rPr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use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by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</w:p>
                      <w:p w14:paraId="4EC6EFB9" w14:textId="77777777" w:rsidR="002C0BF4" w:rsidRDefault="002C0BF4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0E773FC" w14:textId="77777777" w:rsidR="002C0BF4" w:rsidRDefault="002C0BF4">
                        <w:pPr>
                          <w:spacing w:line="200" w:lineRule="exact"/>
                        </w:pPr>
                      </w:p>
                      <w:p w14:paraId="0A5953FB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1FF777F6" w14:textId="77777777" w:rsidR="002C0BF4" w:rsidRDefault="00544E23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Diving,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snow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boarding,</w:t>
                        </w:r>
                        <w:r>
                          <w:rPr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2C0BF4" w14:paraId="64FADAC9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FA9ED20" w14:textId="77777777" w:rsidR="002C0BF4" w:rsidRDefault="002C0BF4"/>
                    </w:tc>
                  </w:tr>
                  <w:tr w:rsidR="002C0BF4" w14:paraId="7F162DD8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6A83C19" w14:textId="77777777" w:rsidR="002C0BF4" w:rsidRDefault="002C0BF4"/>
                    </w:tc>
                  </w:tr>
                  <w:tr w:rsidR="002C0BF4" w14:paraId="72D6009B" w14:textId="77777777">
                    <w:trPr>
                      <w:trHeight w:hRule="exact" w:val="83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0E9C277" w14:textId="77777777" w:rsidR="002C0BF4" w:rsidRDefault="002C0BF4"/>
                    </w:tc>
                  </w:tr>
                  <w:tr w:rsidR="002C0BF4" w14:paraId="7E33B932" w14:textId="77777777">
                    <w:trPr>
                      <w:trHeight w:hRule="exact" w:val="98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6E22F0D" w14:textId="77777777" w:rsidR="002C0BF4" w:rsidRDefault="002C0BF4"/>
                    </w:tc>
                  </w:tr>
                  <w:tr w:rsidR="002C0BF4" w14:paraId="48389D11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154AB34" w14:textId="77777777" w:rsidR="002C0BF4" w:rsidRDefault="002C0BF4"/>
                    </w:tc>
                  </w:tr>
                  <w:tr w:rsidR="002C0BF4" w14:paraId="5C7EDA1D" w14:textId="77777777">
                    <w:trPr>
                      <w:trHeight w:hRule="exact" w:val="70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EEE7157" w14:textId="77777777" w:rsidR="002C0BF4" w:rsidRDefault="002C0BF4"/>
                    </w:tc>
                  </w:tr>
                  <w:tr w:rsidR="002C0BF4" w14:paraId="6E1A3CF6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9827DA1" w14:textId="77777777" w:rsidR="002C0BF4" w:rsidRDefault="002C0BF4"/>
                    </w:tc>
                  </w:tr>
                  <w:tr w:rsidR="002C0BF4" w14:paraId="76B9C5F4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FA1A166" w14:textId="77777777" w:rsidR="002C0BF4" w:rsidRDefault="002C0BF4"/>
                    </w:tc>
                  </w:tr>
                  <w:tr w:rsidR="002C0BF4" w14:paraId="31372914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FEC243D" w14:textId="77777777" w:rsidR="002C0BF4" w:rsidRDefault="002C0BF4"/>
                    </w:tc>
                  </w:tr>
                  <w:tr w:rsidR="002C0BF4" w14:paraId="3D131533" w14:textId="77777777">
                    <w:trPr>
                      <w:trHeight w:hRule="exact" w:val="70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C2FB3D7" w14:textId="77777777" w:rsidR="002C0BF4" w:rsidRDefault="002C0BF4"/>
                    </w:tc>
                  </w:tr>
                  <w:tr w:rsidR="002C0BF4" w14:paraId="300B1E5A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021140E" w14:textId="77777777" w:rsidR="002C0BF4" w:rsidRDefault="002C0BF4"/>
                    </w:tc>
                  </w:tr>
                  <w:tr w:rsidR="002C0BF4" w14:paraId="27CAF9D2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5981E30" w14:textId="77777777" w:rsidR="002C0BF4" w:rsidRDefault="002C0BF4"/>
                    </w:tc>
                  </w:tr>
                  <w:tr w:rsidR="002C0BF4" w14:paraId="6AA19027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0DEB3B9" w14:textId="77777777" w:rsidR="002C0BF4" w:rsidRDefault="002C0BF4"/>
                    </w:tc>
                  </w:tr>
                  <w:tr w:rsidR="002C0BF4" w14:paraId="2C16C2BB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324211A" w14:textId="77777777" w:rsidR="002C0BF4" w:rsidRDefault="002C0BF4"/>
                    </w:tc>
                  </w:tr>
                  <w:tr w:rsidR="002C0BF4" w14:paraId="2FCED9CA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0394313" w14:textId="77777777" w:rsidR="002C0BF4" w:rsidRDefault="002C0BF4"/>
                    </w:tc>
                  </w:tr>
                  <w:tr w:rsidR="002C0BF4" w14:paraId="044DCD6B" w14:textId="77777777">
                    <w:trPr>
                      <w:trHeight w:hRule="exact" w:val="190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2D85E277" w14:textId="77777777" w:rsidR="002C0BF4" w:rsidRDefault="002C0BF4"/>
                    </w:tc>
                  </w:tr>
                </w:tbl>
                <w:p w14:paraId="37CE41B6" w14:textId="77777777" w:rsidR="002C0BF4" w:rsidRDefault="002C0BF4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College</w:t>
      </w:r>
      <w:r>
        <w:rPr>
          <w:color w:val="FDFDFD"/>
          <w:spacing w:val="40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7522741C" w14:textId="77777777" w:rsidR="002C0BF4" w:rsidRDefault="002C0BF4">
      <w:pPr>
        <w:spacing w:before="3" w:line="100" w:lineRule="exact"/>
        <w:rPr>
          <w:sz w:val="11"/>
          <w:szCs w:val="11"/>
        </w:rPr>
      </w:pPr>
    </w:p>
    <w:p w14:paraId="45CD3AA7" w14:textId="77777777" w:rsidR="002C0BF4" w:rsidRDefault="002C0BF4">
      <w:pPr>
        <w:spacing w:line="200" w:lineRule="exact"/>
      </w:pPr>
    </w:p>
    <w:p w14:paraId="6D4FE278" w14:textId="77777777" w:rsidR="002C0BF4" w:rsidRDefault="002C0BF4">
      <w:pPr>
        <w:spacing w:line="200" w:lineRule="exact"/>
      </w:pPr>
    </w:p>
    <w:p w14:paraId="2CB01293" w14:textId="77777777" w:rsidR="002C0BF4" w:rsidRDefault="002C0BF4">
      <w:pPr>
        <w:spacing w:line="200" w:lineRule="exact"/>
      </w:pPr>
    </w:p>
    <w:p w14:paraId="79C56A57" w14:textId="77777777" w:rsidR="002C0BF4" w:rsidRDefault="00544E23">
      <w:pPr>
        <w:spacing w:before="21"/>
        <w:ind w:left="330"/>
        <w:rPr>
          <w:sz w:val="28"/>
          <w:szCs w:val="28"/>
        </w:rPr>
        <w:sectPr w:rsidR="002C0BF4">
          <w:pgSz w:w="12240" w:h="15840"/>
          <w:pgMar w:top="820" w:right="600" w:bottom="280" w:left="600" w:header="621" w:footer="1070" w:gutter="0"/>
          <w:cols w:space="720"/>
        </w:sectPr>
      </w:pPr>
      <w:r>
        <w:pict w14:anchorId="320C4127">
          <v:group id="_x0000_s1030" style="position:absolute;left:0;text-align:left;margin-left:85.75pt;margin-top:-4.75pt;width:207pt;height:27pt;z-index:-251659264;mso-position-horizontal-relative:page" coordorigin="1715,-95" coordsize="4140,540">
            <v:shape id="_x0000_s1031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1B2C4618">
          <v:shape id="_x0000_s1029" type="#_x0000_t202" style="position:absolute;left:0;text-align:left;margin-left:36pt;margin-top:-4.75pt;width:540pt;height:649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2C0BF4" w14:paraId="1C753AFD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01E864B7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4B6C7FF2" w14:textId="77777777" w:rsidR="002C0BF4" w:rsidRDefault="002C0BF4"/>
                    </w:tc>
                  </w:tr>
                  <w:tr w:rsidR="002C0BF4" w14:paraId="2A9E2431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5864BEBF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2BF68020" w14:textId="77777777" w:rsidR="002C0BF4" w:rsidRDefault="002C0BF4"/>
                    </w:tc>
                  </w:tr>
                  <w:tr w:rsidR="002C0BF4" w14:paraId="573D0A5F" w14:textId="77777777">
                    <w:trPr>
                      <w:trHeight w:hRule="exact" w:val="2101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FDF3A1B" w14:textId="77777777" w:rsidR="002C0BF4" w:rsidRDefault="002C0BF4">
                        <w:pPr>
                          <w:spacing w:before="5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1C4CA2C" w14:textId="77777777" w:rsidR="002C0BF4" w:rsidRDefault="002C0BF4">
                        <w:pPr>
                          <w:spacing w:line="200" w:lineRule="exact"/>
                        </w:pPr>
                      </w:p>
                      <w:p w14:paraId="758C9B79" w14:textId="77777777" w:rsidR="002C0BF4" w:rsidRDefault="002C0BF4">
                        <w:pPr>
                          <w:spacing w:line="200" w:lineRule="exact"/>
                        </w:pPr>
                      </w:p>
                      <w:p w14:paraId="2E357895" w14:textId="77777777" w:rsidR="002C0BF4" w:rsidRDefault="002C0BF4">
                        <w:pPr>
                          <w:spacing w:line="200" w:lineRule="exact"/>
                        </w:pPr>
                      </w:p>
                      <w:p w14:paraId="545FADD7" w14:textId="77777777" w:rsidR="002C0BF4" w:rsidRDefault="002C0BF4">
                        <w:pPr>
                          <w:spacing w:line="200" w:lineRule="exact"/>
                        </w:pPr>
                      </w:p>
                      <w:p w14:paraId="759CF668" w14:textId="77777777" w:rsidR="002C0BF4" w:rsidRDefault="002C0BF4">
                        <w:pPr>
                          <w:spacing w:line="200" w:lineRule="exact"/>
                        </w:pPr>
                      </w:p>
                      <w:p w14:paraId="21A5E3CD" w14:textId="77777777" w:rsidR="002C0BF4" w:rsidRDefault="002C0BF4">
                        <w:pPr>
                          <w:spacing w:line="200" w:lineRule="exact"/>
                        </w:pPr>
                      </w:p>
                      <w:p w14:paraId="7420F83A" w14:textId="77777777" w:rsidR="002C0BF4" w:rsidRDefault="00544E23">
                        <w:pPr>
                          <w:spacing w:line="287" w:lineRule="auto"/>
                          <w:ind w:left="2752" w:right="275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Symphony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Apa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tment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#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14,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 xml:space="preserve">02115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(617)</w:t>
                        </w:r>
                        <w:r>
                          <w:rPr>
                            <w:color w:val="363435"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232-2963</w:t>
                        </w:r>
                        <w:r>
                          <w:rPr>
                            <w:color w:val="363435"/>
                            <w:spacing w:val="13"/>
                            <w:w w:val="1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22"/>
                            <w:szCs w:val="22"/>
                          </w:rPr>
                          <w:t>♦</w:t>
                        </w:r>
                        <w:r>
                          <w:rPr>
                            <w:color w:val="363435"/>
                            <w:spacing w:val="-38"/>
                            <w:w w:val="196"/>
                            <w:sz w:val="22"/>
                            <w:szCs w:val="22"/>
                          </w:rPr>
                          <w:t xml:space="preserve"> </w:t>
                        </w:r>
                        <w:hyperlink r:id="rId9"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4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5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9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color w:val="363435"/>
                              <w:w w:val="1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22"/>
                              <w:szCs w:val="22"/>
                            </w:rPr>
                            <w:t>b</w:t>
                          </w:r>
                          <w:r>
                            <w:rPr>
                              <w:color w:val="363435"/>
                              <w:w w:val="86"/>
                              <w:sz w:val="22"/>
                              <w:szCs w:val="22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115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98"/>
                              <w:sz w:val="22"/>
                              <w:szCs w:val="22"/>
                            </w:rPr>
                            <w:t>m</w:t>
                          </w:r>
                        </w:hyperlink>
                      </w:p>
                      <w:p w14:paraId="2FDFB139" w14:textId="77777777" w:rsidR="002C0BF4" w:rsidRDefault="002C0BF4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339E9DC4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67173BAC" w14:textId="77777777" w:rsidR="002C0BF4" w:rsidRDefault="00544E23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theaste</w:t>
                        </w:r>
                        <w:r>
                          <w:rPr>
                            <w:color w:val="363435"/>
                            <w:spacing w:val="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Univers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color w:val="363435"/>
                            <w:spacing w:val="-18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01591CAA" w14:textId="77777777" w:rsidR="002C0BF4" w:rsidRDefault="00544E2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Science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</w:t>
                        </w:r>
                        <w:r>
                          <w:rPr>
                            <w:color w:val="363435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52AD5DCE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Achievements: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Academic</w:t>
                        </w:r>
                        <w:r>
                          <w:rPr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</w:p>
                      <w:p w14:paraId="5FF47C94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Pines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415C2FC7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</w:p>
                      <w:p w14:paraId="08A1C25C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ater 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40A9E776" w14:textId="77777777" w:rsidR="002C0BF4" w:rsidRDefault="002C0BF4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512181DE" w14:textId="77777777" w:rsidR="002C0BF4" w:rsidRDefault="002C0BF4">
                        <w:pPr>
                          <w:spacing w:line="200" w:lineRule="exact"/>
                        </w:pPr>
                      </w:p>
                      <w:p w14:paraId="0D7FFFFD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WORK</w:t>
                        </w:r>
                        <w:r>
                          <w:rPr>
                            <w:color w:val="363435"/>
                            <w:spacing w:val="22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028C3454" w14:textId="77777777" w:rsidR="002C0BF4" w:rsidRDefault="00544E23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“No</w:t>
                        </w:r>
                        <w:r>
                          <w:rPr>
                            <w:color w:val="363435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Out”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Gym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12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</w:p>
                      <w:p w14:paraId="57C01C75" w14:textId="77777777" w:rsidR="002C0BF4" w:rsidRDefault="00544E2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Desk</w:t>
                        </w:r>
                        <w:r>
                          <w:rPr>
                            <w:color w:val="363435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 xml:space="preserve">Assistant                                </w:t>
                        </w:r>
                        <w:r>
                          <w:rPr>
                            <w:color w:val="363435"/>
                            <w:spacing w:val="30"/>
                            <w:w w:val="10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Aug.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2010</w:t>
                        </w:r>
                      </w:p>
                      <w:p w14:paraId="00109937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Greeted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check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ss</w:t>
                        </w:r>
                      </w:p>
                      <w:p w14:paraId="17D27BE5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appointment </w:t>
                        </w:r>
                        <w:r>
                          <w:rPr>
                            <w:color w:val="363435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reminder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regarding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00E7BA6B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dues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54E73ACF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vices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45C7F7BA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clients’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requests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23777649" w14:textId="77777777" w:rsidR="002C0BF4" w:rsidRDefault="002C0BF4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9018E95" w14:textId="77777777" w:rsidR="002C0BF4" w:rsidRDefault="002C0BF4">
                        <w:pPr>
                          <w:spacing w:line="200" w:lineRule="exact"/>
                        </w:pPr>
                      </w:p>
                      <w:p w14:paraId="0BC7CF96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0B735EB9" w14:textId="77777777" w:rsidR="002C0BF4" w:rsidRDefault="00544E2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6"/>
                            <w:sz w:val="22"/>
                            <w:szCs w:val="22"/>
                          </w:rPr>
                          <w:t>ait</w:t>
                        </w:r>
                        <w:r>
                          <w:rPr>
                            <w:color w:val="363435"/>
                            <w:spacing w:val="13"/>
                            <w:w w:val="10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4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Sept.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March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64059FA5" w14:textId="77777777" w:rsidR="002C0BF4" w:rsidRDefault="00544E23">
                        <w:pPr>
                          <w:spacing w:before="47" w:line="284" w:lineRule="auto"/>
                          <w:ind w:left="1130" w:right="1090" w:hanging="21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3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ved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during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events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corporate </w:t>
                        </w:r>
                        <w:r>
                          <w:rPr>
                            <w:color w:val="363435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course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300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</w:p>
                      <w:p w14:paraId="46CA5EDF" w14:textId="77777777" w:rsidR="002C0BF4" w:rsidRDefault="00544E23">
                        <w:pPr>
                          <w:spacing w:before="1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ssisted</w:t>
                        </w:r>
                        <w:r>
                          <w:rPr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setting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>
                          <w:rPr>
                            <w:color w:val="363435"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equipment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5CA67A5C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strong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color w:val="363435"/>
                            <w:spacing w:val="25"/>
                            <w:w w:val="9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meet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customer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needs</w:t>
                        </w:r>
                        <w:r>
                          <w:rPr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79B10418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other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bring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their</w:t>
                        </w:r>
                        <w:r>
                          <w:rPr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16F70368" w14:textId="77777777" w:rsidR="002C0BF4" w:rsidRDefault="002C0BF4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1D4A7BD5" w14:textId="77777777" w:rsidR="002C0BF4" w:rsidRDefault="002C0BF4">
                        <w:pPr>
                          <w:spacing w:line="200" w:lineRule="exact"/>
                        </w:pPr>
                      </w:p>
                      <w:p w14:paraId="4D7D660E" w14:textId="77777777" w:rsidR="002C0BF4" w:rsidRDefault="00544E2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5EC11275" w14:textId="77777777" w:rsidR="002C0BF4" w:rsidRDefault="00544E2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Computer:</w:t>
                        </w:r>
                        <w:r>
                          <w:rPr>
                            <w:color w:val="363435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24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spacing w:val="4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(Excel,</w:t>
                        </w:r>
                        <w:r>
                          <w:rPr>
                            <w:color w:val="363435"/>
                            <w:spacing w:val="21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Access,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ord)</w:t>
                        </w:r>
                        <w:r>
                          <w:rPr>
                            <w:color w:val="363435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SPSS</w:t>
                        </w:r>
                      </w:p>
                      <w:p w14:paraId="2FEDF782" w14:textId="77777777" w:rsidR="002C0BF4" w:rsidRDefault="00544E2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Member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2C0BF4" w14:paraId="7E6A4787" w14:textId="77777777">
                    <w:trPr>
                      <w:trHeight w:hRule="exact" w:val="4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BC3B7AD" w14:textId="77777777" w:rsidR="002C0BF4" w:rsidRDefault="002C0BF4"/>
                    </w:tc>
                  </w:tr>
                  <w:tr w:rsidR="002C0BF4" w14:paraId="15855389" w14:textId="77777777">
                    <w:trPr>
                      <w:trHeight w:hRule="exact" w:val="194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E470485" w14:textId="77777777" w:rsidR="002C0BF4" w:rsidRDefault="002C0BF4"/>
                    </w:tc>
                  </w:tr>
                  <w:tr w:rsidR="002C0BF4" w14:paraId="28835E2B" w14:textId="77777777">
                    <w:trPr>
                      <w:trHeight w:hRule="exact" w:val="44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6E273DB" w14:textId="77777777" w:rsidR="002C0BF4" w:rsidRDefault="002C0BF4"/>
                    </w:tc>
                  </w:tr>
                  <w:tr w:rsidR="002C0BF4" w14:paraId="3A54FE7B" w14:textId="77777777">
                    <w:trPr>
                      <w:trHeight w:hRule="exact" w:val="89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2C067A5" w14:textId="77777777" w:rsidR="002C0BF4" w:rsidRDefault="002C0BF4"/>
                    </w:tc>
                  </w:tr>
                  <w:tr w:rsidR="002C0BF4" w14:paraId="28C89858" w14:textId="77777777">
                    <w:trPr>
                      <w:trHeight w:hRule="exact" w:val="13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9B390D8" w14:textId="77777777" w:rsidR="002C0BF4" w:rsidRDefault="002C0BF4"/>
                    </w:tc>
                  </w:tr>
                  <w:tr w:rsidR="002C0BF4" w14:paraId="54B76A81" w14:textId="77777777">
                    <w:trPr>
                      <w:trHeight w:hRule="exact" w:val="7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28934B2" w14:textId="77777777" w:rsidR="002C0BF4" w:rsidRDefault="002C0BF4"/>
                    </w:tc>
                  </w:tr>
                  <w:tr w:rsidR="002C0BF4" w14:paraId="3EB76929" w14:textId="77777777">
                    <w:trPr>
                      <w:trHeight w:hRule="exact" w:val="1647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B7DA88A" w14:textId="77777777" w:rsidR="002C0BF4" w:rsidRDefault="002C0BF4"/>
                    </w:tc>
                  </w:tr>
                  <w:tr w:rsidR="002C0BF4" w14:paraId="3E8C2904" w14:textId="77777777">
                    <w:trPr>
                      <w:trHeight w:hRule="exact" w:val="4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D4A181F" w14:textId="77777777" w:rsidR="002C0BF4" w:rsidRDefault="002C0BF4"/>
                    </w:tc>
                  </w:tr>
                  <w:tr w:rsidR="002C0BF4" w14:paraId="194A3ED9" w14:textId="77777777">
                    <w:trPr>
                      <w:trHeight w:hRule="exact" w:val="241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220E4A6F" w14:textId="77777777" w:rsidR="002C0BF4" w:rsidRDefault="002C0BF4"/>
                    </w:tc>
                  </w:tr>
                </w:tbl>
                <w:p w14:paraId="5059B8FD" w14:textId="77777777" w:rsidR="002C0BF4" w:rsidRDefault="002C0BF4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258D7CC0" w14:textId="77777777" w:rsidR="002C0BF4" w:rsidRDefault="002C0BF4">
      <w:pPr>
        <w:spacing w:before="3" w:line="100" w:lineRule="exact"/>
        <w:rPr>
          <w:sz w:val="11"/>
          <w:szCs w:val="11"/>
        </w:rPr>
      </w:pPr>
    </w:p>
    <w:p w14:paraId="3FF79004" w14:textId="77777777" w:rsidR="002C0BF4" w:rsidRDefault="002C0BF4">
      <w:pPr>
        <w:spacing w:line="200" w:lineRule="exact"/>
      </w:pPr>
    </w:p>
    <w:p w14:paraId="175CC11F" w14:textId="77777777" w:rsidR="002C0BF4" w:rsidRDefault="002C0BF4">
      <w:pPr>
        <w:spacing w:line="200" w:lineRule="exact"/>
      </w:pPr>
    </w:p>
    <w:p w14:paraId="5C6989AB" w14:textId="77777777" w:rsidR="002C0BF4" w:rsidRDefault="002C0BF4">
      <w:pPr>
        <w:spacing w:line="200" w:lineRule="exact"/>
      </w:pPr>
    </w:p>
    <w:p w14:paraId="57D342EE" w14:textId="77777777" w:rsidR="002C0BF4" w:rsidRDefault="00544E23">
      <w:pPr>
        <w:spacing w:before="21"/>
        <w:ind w:left="330"/>
        <w:rPr>
          <w:sz w:val="28"/>
          <w:szCs w:val="28"/>
        </w:rPr>
      </w:pPr>
      <w:r>
        <w:pict w14:anchorId="0C89C0CB">
          <v:group id="_x0000_s1027" style="position:absolute;left:0;text-align:left;margin-left:85.75pt;margin-top:-4.75pt;width:207pt;height:27pt;z-index:-251657216;mso-position-horizontal-relative:page" coordorigin="1715,-95" coordsize="4140,540">
            <v:shape id="_x0000_s1028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1BB5D675">
          <v:shape id="_x0000_s1026" type="#_x0000_t202" style="position:absolute;left:0;text-align:left;margin-left:36pt;margin-top:-4.75pt;width:540pt;height:649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2C0BF4" w14:paraId="57EEBAFE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2034EDAB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298E6CC0" w14:textId="77777777" w:rsidR="002C0BF4" w:rsidRDefault="002C0BF4"/>
                    </w:tc>
                  </w:tr>
                  <w:tr w:rsidR="002C0BF4" w14:paraId="202E3580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7C8899C8" w14:textId="77777777" w:rsidR="002C0BF4" w:rsidRDefault="002C0BF4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1F8082FF" w14:textId="77777777" w:rsidR="002C0BF4" w:rsidRDefault="002C0BF4"/>
                    </w:tc>
                  </w:tr>
                  <w:tr w:rsidR="002C0BF4" w14:paraId="60610766" w14:textId="77777777">
                    <w:trPr>
                      <w:trHeight w:hRule="exact" w:val="736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7C72035" w14:textId="77777777" w:rsidR="002C0BF4" w:rsidRDefault="002C0BF4">
                        <w:pPr>
                          <w:spacing w:before="3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1D2B4748" w14:textId="77777777" w:rsidR="002C0BF4" w:rsidRDefault="002C0BF4">
                        <w:pPr>
                          <w:spacing w:line="200" w:lineRule="exact"/>
                        </w:pPr>
                      </w:p>
                      <w:p w14:paraId="205A4736" w14:textId="77777777" w:rsidR="002C0BF4" w:rsidRDefault="00544E23">
                        <w:pPr>
                          <w:ind w:left="1887" w:right="1888"/>
                          <w:jc w:val="center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617.445.4993</w:t>
                        </w:r>
                        <w:r>
                          <w:rPr>
                            <w:color w:val="363435"/>
                            <w:spacing w:val="6"/>
                            <w:w w:val="1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hyperlink r:id="rId10"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25"/>
                              <w:sz w:val="17"/>
                              <w:szCs w:val="17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86"/>
                              <w:sz w:val="17"/>
                              <w:szCs w:val="17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04"/>
                              <w:sz w:val="17"/>
                              <w:szCs w:val="17"/>
                            </w:rPr>
                            <w:t>n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17"/>
                              <w:szCs w:val="17"/>
                            </w:rPr>
                            <w:t>d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</w:hyperlink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800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ve.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Box</w:t>
                        </w:r>
                        <w:r>
                          <w:rPr>
                            <w:color w:val="363435"/>
                            <w:spacing w:val="16"/>
                            <w:w w:val="9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5083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02120</w:t>
                        </w:r>
                      </w:p>
                      <w:p w14:paraId="426AA2FB" w14:textId="77777777" w:rsidR="002C0BF4" w:rsidRDefault="002C0BF4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FFB5226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spacing w:val="-14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</w:p>
                      <w:p w14:paraId="378B42EA" w14:textId="77777777" w:rsidR="002C0BF4" w:rsidRDefault="00544E23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University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</w:p>
                      <w:p w14:paraId="7492CCF1" w14:textId="77777777" w:rsidR="002C0BF4" w:rsidRDefault="00544E2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for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fairs,</w:t>
                        </w:r>
                        <w:r>
                          <w:rPr>
                            <w:color w:val="363435"/>
                            <w:spacing w:val="11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Sociology;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Minor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9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pe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May</w:t>
                        </w:r>
                        <w:r>
                          <w:rPr>
                            <w:color w:val="363435"/>
                            <w:spacing w:val="12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2015</w:t>
                        </w:r>
                      </w:p>
                      <w:p w14:paraId="3ECD33C2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2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A: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3.9</w:t>
                        </w:r>
                      </w:p>
                      <w:p w14:paraId="61477D34" w14:textId="77777777" w:rsidR="002C0BF4" w:rsidRDefault="00544E23">
                        <w:pPr>
                          <w:spacing w:before="36" w:line="284" w:lineRule="auto"/>
                          <w:ind w:left="1280" w:right="1869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2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nment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Senato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 xml:space="preserve">l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Activism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3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workers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United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Nations,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group,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Sciences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Honors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Academ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Hiking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Outing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0E9B2B08" w14:textId="77777777" w:rsidR="002C0BF4" w:rsidRDefault="002C0BF4">
                        <w:pPr>
                          <w:spacing w:before="10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1CE7E09" w14:textId="77777777" w:rsidR="002C0BF4" w:rsidRDefault="00544E23">
                        <w:pPr>
                          <w:spacing w:line="277" w:lineRule="auto"/>
                          <w:ind w:left="920" w:right="6306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 xml:space="preserve">I 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Diploma:</w:t>
                        </w:r>
                        <w:r>
                          <w:rPr>
                            <w:color w:val="363435"/>
                            <w:spacing w:val="11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19C61EF3" w14:textId="77777777" w:rsidR="002C0BF4" w:rsidRDefault="00544E23">
                        <w:pPr>
                          <w:spacing w:before="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Cla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Council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Historian</w:t>
                        </w:r>
                        <w:r>
                          <w:rPr>
                            <w:color w:val="363435"/>
                            <w:spacing w:val="10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;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Committee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609E1788" w14:textId="77777777" w:rsidR="002C0BF4" w:rsidRDefault="00544E2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raisers,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programs 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unity</w:t>
                        </w:r>
                      </w:p>
                      <w:p w14:paraId="2BF9B2A5" w14:textId="77777777" w:rsidR="002C0BF4" w:rsidRDefault="00544E23">
                        <w:pPr>
                          <w:spacing w:before="33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nment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29"/>
                            <w:w w:val="1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Senator</w:t>
                        </w:r>
                        <w:r>
                          <w:rPr>
                            <w:color w:val="363435"/>
                            <w:spacing w:val="1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25472F8C" w14:textId="77777777" w:rsidR="002C0BF4" w:rsidRDefault="00544E2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Attended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meetings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board 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make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changes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within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community</w:t>
                        </w:r>
                      </w:p>
                      <w:p w14:paraId="36F7CBE7" w14:textId="77777777" w:rsidR="002C0BF4" w:rsidRDefault="00544E23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Orchestra 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9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5B561FAE" w14:textId="77777777" w:rsidR="002C0BF4" w:rsidRDefault="00544E23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1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Citizens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Who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Care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ward, 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7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color w:val="363435"/>
                            <w:spacing w:val="22"/>
                            <w:w w:val="7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2001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120A29FC" w14:textId="77777777" w:rsidR="002C0BF4" w:rsidRDefault="002C0BF4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AF95EDF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-20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3BB95EF0" w14:textId="77777777" w:rsidR="002C0BF4" w:rsidRDefault="00544E23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</w:p>
                      <w:p w14:paraId="517BF36E" w14:textId="77777777" w:rsidR="002C0BF4" w:rsidRDefault="00544E2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Program</w:t>
                        </w:r>
                        <w:r>
                          <w:rPr>
                            <w:color w:val="363435"/>
                            <w:spacing w:val="9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2008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</w:p>
                      <w:p w14:paraId="1B369F6D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create,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-1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198ED19F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presentations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promote</w:t>
                        </w:r>
                        <w:r>
                          <w:rPr>
                            <w:color w:val="363435"/>
                            <w:spacing w:val="3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choi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ces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  <w:p w14:paraId="170C7D02" w14:textId="77777777" w:rsidR="002C0BF4" w:rsidRDefault="002C0BF4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5246AB3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Conference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2006-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711E3EF9" w14:textId="77777777" w:rsidR="002C0BF4" w:rsidRDefault="00544E23">
                        <w:pPr>
                          <w:spacing w:before="34" w:line="284" w:lineRule="auto"/>
                          <w:ind w:left="1442" w:right="1944" w:hanging="162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discussions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5-day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 xml:space="preserve">g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prevention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youth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3062D084" w14:textId="77777777" w:rsidR="002C0BF4" w:rsidRDefault="00544E23">
                        <w:pPr>
                          <w:spacing w:before="1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skits,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audiences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50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600.</w:t>
                        </w:r>
                      </w:p>
                      <w:p w14:paraId="59E62DBF" w14:textId="77777777" w:rsidR="002C0BF4" w:rsidRDefault="002C0BF4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E75D166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Five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Main</w:t>
                        </w:r>
                        <w:r>
                          <w:rPr>
                            <w:color w:val="363435"/>
                            <w:spacing w:val="13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0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Wickford,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38EF2E2A" w14:textId="77777777" w:rsidR="002C0BF4" w:rsidRDefault="00544E2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Assistant</w:t>
                        </w:r>
                        <w:r>
                          <w:rPr>
                            <w:color w:val="363435"/>
                            <w:spacing w:val="-2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Manager</w:t>
                        </w:r>
                        <w:r>
                          <w:rPr>
                            <w:color w:val="363435"/>
                            <w:spacing w:val="23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and</w:t>
                        </w:r>
                        <w:r>
                          <w:rPr>
                            <w:color w:val="363435"/>
                            <w:spacing w:val="26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 xml:space="preserve">ciate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8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April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4ACAE1B1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customers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purchases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cash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credit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card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6441145F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Managed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opening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store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ned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increase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2FB76EE2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owner</w:t>
                        </w:r>
                        <w:r>
                          <w:rPr>
                            <w:color w:val="363435"/>
                            <w:spacing w:val="3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decide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which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pieces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2B259CEF" w14:textId="77777777" w:rsidR="002C0BF4" w:rsidRDefault="002C0BF4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D024594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Design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Providence,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3B3426EB" w14:textId="77777777" w:rsidR="002C0BF4" w:rsidRDefault="00544E2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Junior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Docent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</w:p>
                      <w:p w14:paraId="5AC5CB47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about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tists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paintings;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taught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others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how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71144EB0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Present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educate 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them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331BA55B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Guided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members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projects</w:t>
                        </w:r>
                        <w:r>
                          <w:rPr>
                            <w:color w:val="363435"/>
                            <w:spacing w:val="2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that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46A371CB" w14:textId="77777777" w:rsidR="002C0BF4" w:rsidRDefault="002C0BF4">
                        <w:pPr>
                          <w:spacing w:before="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7515B81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573026C6" w14:textId="77777777" w:rsidR="002C0BF4" w:rsidRDefault="00544E2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28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Food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ver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8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30"/>
                            <w:w w:val="19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Ki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tchen</w:t>
                        </w:r>
                        <w:r>
                          <w:rPr>
                            <w:color w:val="363435"/>
                            <w:spacing w:val="17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Aid,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</w:t>
                        </w:r>
                        <w:r>
                          <w:rPr>
                            <w:color w:val="363435"/>
                            <w:spacing w:val="-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6D4C5BA2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Stone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Creame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Crew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Associate,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</w:t>
                        </w:r>
                        <w:r>
                          <w:rPr>
                            <w:color w:val="363435"/>
                            <w:spacing w:val="-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256450A9" w14:textId="77777777" w:rsidR="002C0BF4" w:rsidRDefault="002C0BF4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4773226" w14:textId="77777777" w:rsidR="002C0BF4" w:rsidRDefault="00544E2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</w:p>
                      <w:p w14:paraId="3BCB8B9C" w14:textId="77777777" w:rsidR="002C0BF4" w:rsidRDefault="00544E2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0AB7B52B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Society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(Student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Arabic,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44ADEFC3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19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0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ord,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Excel,</w:t>
                        </w:r>
                        <w:r>
                          <w:rPr>
                            <w:color w:val="363435"/>
                            <w:spacing w:val="16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5FD3EE12" w14:textId="77777777" w:rsidR="002C0BF4" w:rsidRDefault="00544E2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Painting,</w:t>
                        </w:r>
                        <w:r>
                          <w:rPr>
                            <w:color w:val="363435"/>
                            <w:spacing w:val="2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sketching,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skiing,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</w:tc>
                  </w:tr>
                  <w:tr w:rsidR="002C0BF4" w14:paraId="288DBEB6" w14:textId="77777777">
                    <w:trPr>
                      <w:trHeight w:hRule="exact" w:val="3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565AC40" w14:textId="77777777" w:rsidR="002C0BF4" w:rsidRDefault="002C0BF4"/>
                    </w:tc>
                  </w:tr>
                  <w:tr w:rsidR="002C0BF4" w14:paraId="2834A49D" w14:textId="77777777">
                    <w:trPr>
                      <w:trHeight w:hRule="exact" w:val="173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0DA0D14" w14:textId="77777777" w:rsidR="002C0BF4" w:rsidRDefault="002C0BF4"/>
                    </w:tc>
                  </w:tr>
                  <w:tr w:rsidR="002C0BF4" w14:paraId="260E5E12" w14:textId="77777777">
                    <w:trPr>
                      <w:trHeight w:hRule="exact" w:val="206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69BE78A" w14:textId="77777777" w:rsidR="002C0BF4" w:rsidRDefault="002C0BF4"/>
                    </w:tc>
                  </w:tr>
                  <w:tr w:rsidR="002C0BF4" w14:paraId="58183FE2" w14:textId="77777777">
                    <w:trPr>
                      <w:trHeight w:hRule="exact" w:val="80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03B9037" w14:textId="77777777" w:rsidR="002C0BF4" w:rsidRDefault="002C0BF4"/>
                    </w:tc>
                  </w:tr>
                  <w:tr w:rsidR="002C0BF4" w14:paraId="7CB7A308" w14:textId="77777777">
                    <w:trPr>
                      <w:trHeight w:hRule="exact" w:val="5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55799E4" w14:textId="77777777" w:rsidR="002C0BF4" w:rsidRDefault="002C0BF4"/>
                    </w:tc>
                  </w:tr>
                  <w:tr w:rsidR="002C0BF4" w14:paraId="2466278C" w14:textId="77777777">
                    <w:trPr>
                      <w:trHeight w:hRule="exact" w:val="28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BF656A1" w14:textId="77777777" w:rsidR="002C0BF4" w:rsidRDefault="002C0BF4"/>
                    </w:tc>
                  </w:tr>
                  <w:tr w:rsidR="002C0BF4" w14:paraId="0EBC2352" w14:textId="77777777">
                    <w:trPr>
                      <w:trHeight w:hRule="exact" w:val="75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E07DD27" w14:textId="77777777" w:rsidR="002C0BF4" w:rsidRDefault="002C0BF4"/>
                    </w:tc>
                  </w:tr>
                  <w:tr w:rsidR="002C0BF4" w14:paraId="4038847E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2A3C7E5" w14:textId="77777777" w:rsidR="002C0BF4" w:rsidRDefault="002C0BF4"/>
                    </w:tc>
                  </w:tr>
                  <w:tr w:rsidR="002C0BF4" w14:paraId="4C5AF60D" w14:textId="77777777">
                    <w:trPr>
                      <w:trHeight w:hRule="exact" w:val="75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33FA99E" w14:textId="77777777" w:rsidR="002C0BF4" w:rsidRDefault="002C0BF4"/>
                    </w:tc>
                  </w:tr>
                  <w:tr w:rsidR="002C0BF4" w14:paraId="4A2C4172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89E40E4" w14:textId="77777777" w:rsidR="002C0BF4" w:rsidRDefault="002C0BF4"/>
                    </w:tc>
                  </w:tr>
                  <w:tr w:rsidR="002C0BF4" w14:paraId="4E09ECD6" w14:textId="77777777">
                    <w:trPr>
                      <w:trHeight w:hRule="exact" w:val="80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ED78B5B" w14:textId="77777777" w:rsidR="002C0BF4" w:rsidRDefault="002C0BF4"/>
                    </w:tc>
                  </w:tr>
                  <w:tr w:rsidR="002C0BF4" w14:paraId="53F4FE70" w14:textId="77777777">
                    <w:trPr>
                      <w:trHeight w:hRule="exact" w:val="9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DCFB238" w14:textId="77777777" w:rsidR="002C0BF4" w:rsidRDefault="002C0BF4"/>
                    </w:tc>
                  </w:tr>
                  <w:tr w:rsidR="002C0BF4" w14:paraId="264B664E" w14:textId="77777777">
                    <w:trPr>
                      <w:trHeight w:hRule="exact" w:val="3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8D1DE55" w14:textId="77777777" w:rsidR="002C0BF4" w:rsidRDefault="002C0BF4"/>
                    </w:tc>
                  </w:tr>
                  <w:tr w:rsidR="002C0BF4" w14:paraId="6AB06266" w14:textId="77777777">
                    <w:trPr>
                      <w:trHeight w:hRule="exact" w:val="132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35A088E4" w14:textId="77777777" w:rsidR="002C0BF4" w:rsidRDefault="002C0BF4"/>
                    </w:tc>
                  </w:tr>
                </w:tbl>
                <w:p w14:paraId="0BBBDF84" w14:textId="77777777" w:rsidR="002C0BF4" w:rsidRDefault="002C0BF4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sectPr w:rsidR="002C0BF4">
      <w:pgSz w:w="12240" w:h="15840"/>
      <w:pgMar w:top="820" w:right="600" w:bottom="280" w:left="600" w:header="621" w:footer="10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E4227" w14:textId="77777777" w:rsidR="00544E23" w:rsidRDefault="00544E23">
      <w:r>
        <w:separator/>
      </w:r>
    </w:p>
  </w:endnote>
  <w:endnote w:type="continuationSeparator" w:id="0">
    <w:p w14:paraId="7A097328" w14:textId="77777777" w:rsidR="00544E23" w:rsidRDefault="0054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5779" w14:textId="77777777" w:rsidR="002C0BF4" w:rsidRDefault="00544E23">
    <w:pPr>
      <w:spacing w:line="200" w:lineRule="exact"/>
    </w:pPr>
    <w:r>
      <w:pict w14:anchorId="46E20060">
        <v:group id="_x0000_s2049" style="position:absolute;margin-left:36pt;margin-top:729pt;width:540pt;height:0;z-index:-251657728;mso-position-horizontal-relative:page;mso-position-vertical-relative:page" coordorigin="720,14580" coordsize="10800,0">
          <v:shape id="_x0000_s2050" style="position:absolute;left:720;top:14580;width:10800;height:0" coordorigin="720,14580" coordsize="10800,0" path="m720,14580r10800,e" filled="f" strokecolor="#363435" strokeweight="1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2F83F" w14:textId="77777777" w:rsidR="00544E23" w:rsidRDefault="00544E23">
      <w:r>
        <w:separator/>
      </w:r>
    </w:p>
  </w:footnote>
  <w:footnote w:type="continuationSeparator" w:id="0">
    <w:p w14:paraId="4188C58D" w14:textId="77777777" w:rsidR="00544E23" w:rsidRDefault="00544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B7E4" w14:textId="706778F1" w:rsidR="002C0BF4" w:rsidRDefault="002C0BF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355C0"/>
    <w:multiLevelType w:val="multilevel"/>
    <w:tmpl w:val="CBB464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BF4"/>
    <w:rsid w:val="002C0BF4"/>
    <w:rsid w:val="00544E23"/>
    <w:rsid w:val="009E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56B69AA"/>
  <w15:docId w15:val="{4CD1ADE0-3F7A-485D-B716-2647C112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@ne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rlieb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2021-06-15T14:06:00Z</dcterms:created>
  <dcterms:modified xsi:type="dcterms:W3CDTF">2021-06-15T14:10:00Z</dcterms:modified>
</cp:coreProperties>
</file>